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112B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112BA">
        <w:rPr>
          <w:rFonts w:ascii="Arial" w:hAnsi="Arial" w:cs="Arial"/>
          <w:i/>
          <w:sz w:val="16"/>
          <w:szCs w:val="16"/>
        </w:rPr>
        <w:t>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5A8EEE18" w:rsidR="008457A3" w:rsidRPr="00415A8F" w:rsidRDefault="00BA16E0" w:rsidP="00F20EFE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F20EFE" w:rsidRPr="00F20EFE">
        <w:rPr>
          <w:rFonts w:ascii="Arial" w:hAnsi="Arial" w:cs="Arial"/>
          <w:b/>
          <w:bCs/>
          <w:sz w:val="22"/>
          <w:szCs w:val="22"/>
        </w:rPr>
        <w:t>Przebudowa drogi gminnej Nr 106268B na odcinku przejście przez m. Czaplino – Kolonia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A469C" w:rsidRPr="003A153E">
        <w:rPr>
          <w:rFonts w:ascii="Arial" w:hAnsi="Arial" w:cs="Arial"/>
          <w:sz w:val="22"/>
          <w:szCs w:val="22"/>
        </w:rPr>
        <w:t>Pzp</w:t>
      </w:r>
      <w:proofErr w:type="spellEnd"/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03DF779F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1FF26DFC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</w:t>
      </w:r>
      <w:proofErr w:type="gramEnd"/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A59F1" w14:textId="77777777" w:rsidR="0068022F" w:rsidRDefault="0068022F">
      <w:r>
        <w:separator/>
      </w:r>
    </w:p>
  </w:endnote>
  <w:endnote w:type="continuationSeparator" w:id="0">
    <w:p w14:paraId="745EFB20" w14:textId="77777777" w:rsidR="0068022F" w:rsidRDefault="0068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2D6EA" w14:textId="77777777" w:rsidR="0068022F" w:rsidRDefault="0068022F">
      <w:r>
        <w:separator/>
      </w:r>
    </w:p>
  </w:footnote>
  <w:footnote w:type="continuationSeparator" w:id="0">
    <w:p w14:paraId="10E2CBBD" w14:textId="77777777" w:rsidR="0068022F" w:rsidRDefault="00680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861277">
    <w:abstractNumId w:val="40"/>
  </w:num>
  <w:num w:numId="2" w16cid:durableId="1036347275">
    <w:abstractNumId w:val="10"/>
  </w:num>
  <w:num w:numId="3" w16cid:durableId="1519732022">
    <w:abstractNumId w:val="21"/>
  </w:num>
  <w:num w:numId="4" w16cid:durableId="1697199355">
    <w:abstractNumId w:val="20"/>
  </w:num>
  <w:num w:numId="5" w16cid:durableId="462777153">
    <w:abstractNumId w:val="12"/>
  </w:num>
  <w:num w:numId="6" w16cid:durableId="993410882">
    <w:abstractNumId w:val="47"/>
  </w:num>
  <w:num w:numId="7" w16cid:durableId="1384134201">
    <w:abstractNumId w:val="39"/>
  </w:num>
  <w:num w:numId="8" w16cid:durableId="2103331061">
    <w:abstractNumId w:val="23"/>
  </w:num>
  <w:num w:numId="9" w16cid:durableId="558981821">
    <w:abstractNumId w:val="2"/>
  </w:num>
  <w:num w:numId="10" w16cid:durableId="790711365">
    <w:abstractNumId w:val="34"/>
  </w:num>
  <w:num w:numId="11" w16cid:durableId="198712659">
    <w:abstractNumId w:val="3"/>
  </w:num>
  <w:num w:numId="12" w16cid:durableId="376513134">
    <w:abstractNumId w:val="22"/>
  </w:num>
  <w:num w:numId="13" w16cid:durableId="1482622758">
    <w:abstractNumId w:val="15"/>
  </w:num>
  <w:num w:numId="14" w16cid:durableId="551115564">
    <w:abstractNumId w:val="9"/>
  </w:num>
  <w:num w:numId="15" w16cid:durableId="445854864">
    <w:abstractNumId w:val="18"/>
  </w:num>
  <w:num w:numId="16" w16cid:durableId="1626042294">
    <w:abstractNumId w:val="4"/>
  </w:num>
  <w:num w:numId="17" w16cid:durableId="1335569410">
    <w:abstractNumId w:val="36"/>
  </w:num>
  <w:num w:numId="18" w16cid:durableId="1658849594">
    <w:abstractNumId w:val="8"/>
  </w:num>
  <w:num w:numId="19" w16cid:durableId="180557208">
    <w:abstractNumId w:val="25"/>
  </w:num>
  <w:num w:numId="20" w16cid:durableId="561253060">
    <w:abstractNumId w:val="44"/>
  </w:num>
  <w:num w:numId="21" w16cid:durableId="2007047830">
    <w:abstractNumId w:val="14"/>
  </w:num>
  <w:num w:numId="22" w16cid:durableId="1900706538">
    <w:abstractNumId w:val="32"/>
  </w:num>
  <w:num w:numId="23" w16cid:durableId="154089196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042130">
    <w:abstractNumId w:val="42"/>
  </w:num>
  <w:num w:numId="25" w16cid:durableId="677538147">
    <w:abstractNumId w:val="31"/>
  </w:num>
  <w:num w:numId="26" w16cid:durableId="1595282981">
    <w:abstractNumId w:val="46"/>
  </w:num>
  <w:num w:numId="27" w16cid:durableId="1159880652">
    <w:abstractNumId w:val="7"/>
  </w:num>
  <w:num w:numId="28" w16cid:durableId="486018485">
    <w:abstractNumId w:val="33"/>
  </w:num>
  <w:num w:numId="29" w16cid:durableId="1305502740">
    <w:abstractNumId w:val="26"/>
  </w:num>
  <w:num w:numId="30" w16cid:durableId="2076124289">
    <w:abstractNumId w:val="30"/>
  </w:num>
  <w:num w:numId="31" w16cid:durableId="1663846547">
    <w:abstractNumId w:val="0"/>
  </w:num>
  <w:num w:numId="32" w16cid:durableId="600529315">
    <w:abstractNumId w:val="41"/>
  </w:num>
  <w:num w:numId="33" w16cid:durableId="694305255">
    <w:abstractNumId w:val="37"/>
  </w:num>
  <w:num w:numId="34" w16cid:durableId="636111030">
    <w:abstractNumId w:val="43"/>
  </w:num>
  <w:num w:numId="35" w16cid:durableId="988435633">
    <w:abstractNumId w:val="6"/>
  </w:num>
  <w:num w:numId="36" w16cid:durableId="1535339992">
    <w:abstractNumId w:val="27"/>
  </w:num>
  <w:num w:numId="37" w16cid:durableId="1707410221">
    <w:abstractNumId w:val="45"/>
  </w:num>
  <w:num w:numId="38" w16cid:durableId="703097311">
    <w:abstractNumId w:val="13"/>
  </w:num>
  <w:num w:numId="39" w16cid:durableId="557863252">
    <w:abstractNumId w:val="38"/>
  </w:num>
  <w:num w:numId="40" w16cid:durableId="1547520431">
    <w:abstractNumId w:val="29"/>
  </w:num>
  <w:num w:numId="41" w16cid:durableId="22901171">
    <w:abstractNumId w:val="11"/>
  </w:num>
  <w:num w:numId="42" w16cid:durableId="1515726835">
    <w:abstractNumId w:val="16"/>
  </w:num>
  <w:num w:numId="43" w16cid:durableId="1245070865">
    <w:abstractNumId w:val="5"/>
  </w:num>
  <w:num w:numId="44" w16cid:durableId="715660511">
    <w:abstractNumId w:val="24"/>
  </w:num>
  <w:num w:numId="45" w16cid:durableId="2086145876">
    <w:abstractNumId w:val="19"/>
  </w:num>
  <w:num w:numId="46" w16cid:durableId="911236729">
    <w:abstractNumId w:val="35"/>
  </w:num>
  <w:num w:numId="47" w16cid:durableId="2014604019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312CA"/>
    <w:rsid w:val="00152EE7"/>
    <w:rsid w:val="00153EF5"/>
    <w:rsid w:val="001543FF"/>
    <w:rsid w:val="00155390"/>
    <w:rsid w:val="00156ED7"/>
    <w:rsid w:val="001637BF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29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5346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17A52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8022F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404A2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3B3A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0A23"/>
    <w:rsid w:val="008E7B40"/>
    <w:rsid w:val="008F1AC6"/>
    <w:rsid w:val="008F35BA"/>
    <w:rsid w:val="008F44C6"/>
    <w:rsid w:val="00911A11"/>
    <w:rsid w:val="00922D69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B67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0EFE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19</cp:revision>
  <cp:lastPrinted>2016-08-29T13:22:00Z</cp:lastPrinted>
  <dcterms:created xsi:type="dcterms:W3CDTF">2021-09-16T07:39:00Z</dcterms:created>
  <dcterms:modified xsi:type="dcterms:W3CDTF">2026-04-20T10:05:00Z</dcterms:modified>
</cp:coreProperties>
</file>